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320E19" w14:paraId="782EACD4" w14:textId="77777777" w:rsidTr="3C4DACB7">
        <w:trPr>
          <w:trHeight w:val="99"/>
        </w:trPr>
        <w:tc>
          <w:tcPr>
            <w:tcW w:w="638" w:type="dxa"/>
          </w:tcPr>
          <w:p w14:paraId="0586156F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03F0F6CE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4E38E825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  <w:tr w:rsidR="00320E19" w14:paraId="1B956B7A" w14:textId="77777777" w:rsidTr="3C4DACB7">
        <w:tc>
          <w:tcPr>
            <w:tcW w:w="638" w:type="dxa"/>
          </w:tcPr>
          <w:p w14:paraId="31A9359B" w14:textId="77777777" w:rsidR="00320E19" w:rsidRPr="00A81D1B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A81D1B" w:rsidRPr="00A81D1B" w14:paraId="21520DC9" w14:textId="77777777" w:rsidTr="3C4DACB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A81D1B" w:rsidRPr="00A81D1B" w14:paraId="445DAF39" w14:textId="77777777" w:rsidTr="3C4DACB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37A4710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504FCCA" w14:textId="77777777" w:rsidR="00320E19" w:rsidRPr="00A81D1B" w:rsidRDefault="006075CF">
                        <w:pPr>
                          <w:spacing w:after="0" w:line="240" w:lineRule="auto"/>
                        </w:pPr>
                        <w:r w:rsidRPr="00A81D1B">
                          <w:rPr>
                            <w:noProof/>
                          </w:rPr>
                          <w:drawing>
                            <wp:inline distT="0" distB="0" distL="0" distR="0" wp14:anchorId="1A824529" wp14:editId="12A3EF98">
                              <wp:extent cx="2068344" cy="406073"/>
                              <wp:effectExtent l="0" t="0" r="0" b="0"/>
                              <wp:docPr id="923148232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B62B243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A81D1B" w:rsidRPr="00A81D1B" w14:paraId="2CBCE5FB" w14:textId="77777777" w:rsidTr="3C4DACB7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17F359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A81D1B" w:rsidRPr="00A81D1B" w14:paraId="3EB874D2" w14:textId="77777777" w:rsidTr="3C4DACB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5CF9F54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9204EDA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77DEC45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24"/>
                          </w:rPr>
                          <w:t>TVIRTINU:</w:t>
                        </w:r>
                      </w:p>
                      <w:p w14:paraId="54DDDC32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24"/>
                          </w:rPr>
                          <w:t>Martynas Gedaminskas</w:t>
                        </w:r>
                      </w:p>
                      <w:p w14:paraId="5E554ECB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18"/>
                          </w:rPr>
                          <w:t>(Vardo raidė, pavardė, parašas)</w:t>
                        </w:r>
                      </w:p>
                      <w:p w14:paraId="09BC996A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24"/>
                          </w:rPr>
                          <w:t>____________________</w:t>
                        </w:r>
                      </w:p>
                      <w:p w14:paraId="23563EEB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18"/>
                          </w:rPr>
                          <w:t>(data)</w:t>
                        </w:r>
                      </w:p>
                    </w:tc>
                  </w:tr>
                  <w:tr w:rsidR="00A81D1B" w:rsidRPr="00A81D1B" w14:paraId="2AA5A3F1" w14:textId="77777777" w:rsidTr="3C4DACB7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5665FA6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b/>
                            <w:sz w:val="28"/>
                          </w:rPr>
                          <w:t>TECHNINĖ UŽDUOTIS VALSTYBINĖS REIKŠMĖS KELIŲ IR</w:t>
                        </w:r>
                      </w:p>
                      <w:p w14:paraId="03704876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b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A81D1B" w:rsidRPr="00A81D1B" w14:paraId="0AC29BD5" w14:textId="77777777" w:rsidTr="3C4DACB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F8F25A0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1A33322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ED682F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A81D1B" w:rsidRPr="00A81D1B" w14:paraId="57D5CF9B" w14:textId="77777777" w:rsidTr="3C4DACB7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59ABED" w14:textId="77777777" w:rsidR="00976FD6" w:rsidRPr="00A81D1B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A81D1B">
                          <w:rPr>
                            <w:b/>
                            <w:sz w:val="24"/>
                          </w:rPr>
                          <w:t xml:space="preserve">1. Statytojas: </w:t>
                        </w:r>
                        <w:r w:rsidRPr="00A81D1B">
                          <w:rPr>
                            <w:sz w:val="24"/>
                          </w:rPr>
                          <w:t>Akcinė bendrovė Via Lietuva.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2. Užsakovas: </w:t>
                        </w:r>
                        <w:r w:rsidR="00906407" w:rsidRPr="00A81D1B">
                          <w:rPr>
                            <w:sz w:val="24"/>
                          </w:rPr>
                          <w:t>Akcinė bendrovė Via Lietuva.</w:t>
                        </w:r>
                      </w:p>
                      <w:p w14:paraId="204BA1FF" w14:textId="77777777" w:rsidR="00976FD6" w:rsidRPr="00A81D1B" w:rsidRDefault="00976FD6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</w:p>
                      <w:p w14:paraId="149AEC63" w14:textId="0678EE47" w:rsidR="00976FD6" w:rsidRPr="00A81D1B" w:rsidRDefault="00976FD6" w:rsidP="3C4DACB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A81D1B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3. Komplekso pavadinimas: </w:t>
                        </w:r>
                        <w:r w:rsidRPr="00A81D1B">
                          <w:rPr>
                            <w:sz w:val="24"/>
                            <w:szCs w:val="24"/>
                          </w:rPr>
                          <w:t xml:space="preserve">Valstybinės reikšmės rajoninio kelio </w:t>
                        </w:r>
                        <w:r w:rsidR="00795D89" w:rsidRPr="00A81D1B">
                          <w:rPr>
                            <w:sz w:val="24"/>
                            <w:szCs w:val="24"/>
                          </w:rPr>
                          <w:t xml:space="preserve">Nr. 2137 </w:t>
                        </w:r>
                        <w:proofErr w:type="spellStart"/>
                        <w:r w:rsidR="00795D89" w:rsidRPr="00A81D1B">
                          <w:rPr>
                            <w:sz w:val="24"/>
                            <w:szCs w:val="24"/>
                          </w:rPr>
                          <w:t>Jauniškė</w:t>
                        </w:r>
                        <w:proofErr w:type="spellEnd"/>
                        <w:r w:rsidR="00795D89" w:rsidRPr="00A81D1B">
                          <w:rPr>
                            <w:sz w:val="24"/>
                          </w:rPr>
                          <w:t>–</w:t>
                        </w:r>
                        <w:r w:rsidR="00795D89" w:rsidRPr="00A81D1B">
                          <w:rPr>
                            <w:sz w:val="24"/>
                            <w:szCs w:val="24"/>
                          </w:rPr>
                          <w:t>Kražiai</w:t>
                        </w:r>
                        <w:r w:rsidR="00795D89" w:rsidRPr="00A81D1B">
                          <w:rPr>
                            <w:sz w:val="24"/>
                          </w:rPr>
                          <w:t>–</w:t>
                        </w:r>
                        <w:proofErr w:type="spellStart"/>
                        <w:r w:rsidR="00795D89" w:rsidRPr="00A81D1B">
                          <w:rPr>
                            <w:sz w:val="24"/>
                            <w:szCs w:val="24"/>
                          </w:rPr>
                          <w:t>Junkilai</w:t>
                        </w:r>
                        <w:proofErr w:type="spellEnd"/>
                        <w:r w:rsidR="00795D89" w:rsidRPr="00A81D1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A81D1B">
                          <w:rPr>
                            <w:sz w:val="24"/>
                            <w:szCs w:val="24"/>
                          </w:rPr>
                          <w:t xml:space="preserve">ruožo nuo </w:t>
                        </w:r>
                        <w:r w:rsidR="007067CE" w:rsidRPr="00A81D1B">
                          <w:rPr>
                            <w:sz w:val="24"/>
                            <w:szCs w:val="24"/>
                          </w:rPr>
                          <w:t>17,481</w:t>
                        </w:r>
                        <w:r w:rsidRPr="00A81D1B">
                          <w:rPr>
                            <w:sz w:val="24"/>
                            <w:szCs w:val="24"/>
                          </w:rPr>
                          <w:t xml:space="preserve"> iki </w:t>
                        </w:r>
                        <w:r w:rsidR="007067CE" w:rsidRPr="00A81D1B">
                          <w:rPr>
                            <w:sz w:val="24"/>
                            <w:szCs w:val="24"/>
                          </w:rPr>
                          <w:t>19,376</w:t>
                        </w:r>
                        <w:r w:rsidRPr="00A81D1B">
                          <w:rPr>
                            <w:sz w:val="24"/>
                            <w:szCs w:val="24"/>
                          </w:rPr>
                          <w:t xml:space="preserve"> km kapitalinio remonto technini</w:t>
                        </w:r>
                        <w:r w:rsidR="009F31E0" w:rsidRPr="00A81D1B">
                          <w:rPr>
                            <w:sz w:val="24"/>
                            <w:szCs w:val="24"/>
                          </w:rPr>
                          <w:t>o</w:t>
                        </w:r>
                        <w:r w:rsidRPr="00A81D1B">
                          <w:rPr>
                            <w:sz w:val="24"/>
                            <w:szCs w:val="24"/>
                          </w:rPr>
                          <w:t xml:space="preserve"> darbo projekt</w:t>
                        </w:r>
                        <w:r w:rsidR="00F01428" w:rsidRPr="00A81D1B">
                          <w:rPr>
                            <w:sz w:val="24"/>
                            <w:szCs w:val="24"/>
                          </w:rPr>
                          <w:t xml:space="preserve">o parengimas, projekto vykdymo priežiūra ir </w:t>
                        </w:r>
                        <w:r w:rsidR="2F90A2D4" w:rsidRPr="00A81D1B">
                          <w:rPr>
                            <w:sz w:val="24"/>
                            <w:szCs w:val="24"/>
                          </w:rPr>
                          <w:t>darbų atlikimas</w:t>
                        </w:r>
                        <w:r w:rsidRPr="00A81D1B">
                          <w:br/>
                        </w:r>
                        <w:r w:rsidRPr="00A81D1B">
                          <w:br/>
                        </w:r>
                        <w:r w:rsidRPr="00A81D1B">
                          <w:rPr>
                            <w:b/>
                            <w:bCs/>
                            <w:sz w:val="24"/>
                            <w:szCs w:val="24"/>
                          </w:rPr>
                          <w:t>4</w:t>
                        </w:r>
                        <w:r w:rsidR="006075CF" w:rsidRPr="00A81D1B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. Projekto pavadinimas: </w:t>
                        </w:r>
                        <w:r w:rsidR="006075CF" w:rsidRPr="00A81D1B">
                          <w:rPr>
                            <w:sz w:val="24"/>
                            <w:szCs w:val="24"/>
                          </w:rPr>
                          <w:t xml:space="preserve">Valstybinės reikšmės </w:t>
                        </w:r>
                        <w:r w:rsidR="00251603" w:rsidRPr="00A81D1B">
                          <w:rPr>
                            <w:sz w:val="24"/>
                            <w:szCs w:val="24"/>
                          </w:rPr>
                          <w:t>rajoninio</w:t>
                        </w:r>
                        <w:r w:rsidR="00B83D7E" w:rsidRPr="00A81D1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7067CE" w:rsidRPr="00A81D1B">
                          <w:rPr>
                            <w:sz w:val="24"/>
                            <w:szCs w:val="24"/>
                          </w:rPr>
                          <w:t xml:space="preserve">kelio </w:t>
                        </w:r>
                        <w:r w:rsidR="00795D89" w:rsidRPr="00A81D1B">
                          <w:rPr>
                            <w:sz w:val="24"/>
                            <w:szCs w:val="24"/>
                          </w:rPr>
                          <w:t xml:space="preserve">Nr. 2137 </w:t>
                        </w:r>
                        <w:proofErr w:type="spellStart"/>
                        <w:r w:rsidR="00795D89" w:rsidRPr="00A81D1B">
                          <w:rPr>
                            <w:sz w:val="24"/>
                            <w:szCs w:val="24"/>
                          </w:rPr>
                          <w:t>Jauniškė</w:t>
                        </w:r>
                        <w:proofErr w:type="spellEnd"/>
                        <w:r w:rsidR="00795D89" w:rsidRPr="00A81D1B">
                          <w:rPr>
                            <w:sz w:val="24"/>
                          </w:rPr>
                          <w:t>–</w:t>
                        </w:r>
                        <w:r w:rsidR="00795D89" w:rsidRPr="00A81D1B">
                          <w:rPr>
                            <w:sz w:val="24"/>
                            <w:szCs w:val="24"/>
                          </w:rPr>
                          <w:t>Kražiai</w:t>
                        </w:r>
                        <w:r w:rsidR="00795D89" w:rsidRPr="00A81D1B">
                          <w:rPr>
                            <w:sz w:val="24"/>
                          </w:rPr>
                          <w:t>–</w:t>
                        </w:r>
                        <w:proofErr w:type="spellStart"/>
                        <w:r w:rsidR="00795D89" w:rsidRPr="00A81D1B">
                          <w:rPr>
                            <w:sz w:val="24"/>
                            <w:szCs w:val="24"/>
                          </w:rPr>
                          <w:t>Junkilai</w:t>
                        </w:r>
                        <w:proofErr w:type="spellEnd"/>
                        <w:r w:rsidR="00795D89" w:rsidRPr="00A81D1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B83D7E" w:rsidRPr="00A81D1B">
                          <w:rPr>
                            <w:sz w:val="24"/>
                            <w:szCs w:val="24"/>
                          </w:rPr>
                          <w:t>ruo</w:t>
                        </w:r>
                        <w:r w:rsidR="00993673" w:rsidRPr="00A81D1B">
                          <w:rPr>
                            <w:sz w:val="24"/>
                            <w:szCs w:val="24"/>
                          </w:rPr>
                          <w:t>žo</w:t>
                        </w:r>
                        <w:r w:rsidR="00B83D7E" w:rsidRPr="00A81D1B">
                          <w:rPr>
                            <w:sz w:val="24"/>
                            <w:szCs w:val="24"/>
                          </w:rPr>
                          <w:t xml:space="preserve"> nuo </w:t>
                        </w:r>
                        <w:r w:rsidR="007067CE" w:rsidRPr="00A81D1B">
                          <w:rPr>
                            <w:sz w:val="24"/>
                            <w:szCs w:val="24"/>
                          </w:rPr>
                          <w:t xml:space="preserve">17,481 iki 19,376 km </w:t>
                        </w:r>
                        <w:r w:rsidR="00B6792E" w:rsidRPr="00A81D1B">
                          <w:rPr>
                            <w:sz w:val="24"/>
                            <w:szCs w:val="24"/>
                          </w:rPr>
                          <w:t>kapitalini</w:t>
                        </w:r>
                        <w:r w:rsidR="007E6882" w:rsidRPr="00A81D1B">
                          <w:rPr>
                            <w:sz w:val="24"/>
                            <w:szCs w:val="24"/>
                          </w:rPr>
                          <w:t>s remontas</w:t>
                        </w:r>
                      </w:p>
                      <w:p w14:paraId="446C758B" w14:textId="77777777" w:rsidR="00976FD6" w:rsidRPr="00A81D1B" w:rsidRDefault="00976FD6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</w:p>
                      <w:p w14:paraId="66E0FC2A" w14:textId="5D361F19" w:rsidR="00320E19" w:rsidRPr="00A81D1B" w:rsidRDefault="006075CF">
                        <w:pPr>
                          <w:spacing w:after="0" w:line="240" w:lineRule="auto"/>
                        </w:pPr>
                        <w:r w:rsidRPr="00A81D1B">
                          <w:rPr>
                            <w:b/>
                            <w:sz w:val="24"/>
                          </w:rPr>
                          <w:t xml:space="preserve">4. Statybos rūšis: </w:t>
                        </w:r>
                        <w:r w:rsidR="00CD3E4B" w:rsidRPr="00A81D1B">
                          <w:rPr>
                            <w:bCs/>
                            <w:sz w:val="24"/>
                          </w:rPr>
                          <w:t>kapitalinis remontas</w:t>
                        </w:r>
                        <w:r w:rsidRPr="00A81D1B">
                          <w:rPr>
                            <w:bCs/>
                            <w:sz w:val="24"/>
                          </w:rPr>
                          <w:t>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5. Etapas: </w:t>
                        </w:r>
                        <w:r w:rsidR="00CD3E4B" w:rsidRPr="00A81D1B">
                          <w:rPr>
                            <w:bCs/>
                            <w:sz w:val="24"/>
                          </w:rPr>
                          <w:t>techninis darbo projektas</w:t>
                        </w:r>
                        <w:r w:rsidRPr="00A81D1B">
                          <w:rPr>
                            <w:bCs/>
                            <w:sz w:val="24"/>
                          </w:rPr>
                          <w:t>.</w:t>
                        </w:r>
                        <w:r w:rsidRPr="00A81D1B">
                          <w:rPr>
                            <w:bCs/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6. Statinio kategorija: </w:t>
                        </w:r>
                        <w:r w:rsidRPr="00A81D1B">
                          <w:rPr>
                            <w:sz w:val="24"/>
                          </w:rPr>
                          <w:t>ypatingasis statinys.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7. Statinio rūšis: </w:t>
                        </w:r>
                        <w:r w:rsidRPr="00A81D1B">
                          <w:rPr>
                            <w:sz w:val="24"/>
                          </w:rPr>
                          <w:t>inžinerinis statinys.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8. Inžinerinių statinių grupė: </w:t>
                        </w:r>
                        <w:r w:rsidRPr="00A81D1B">
                          <w:rPr>
                            <w:sz w:val="24"/>
                          </w:rPr>
                          <w:t>susisiekimo komunikacijos</w:t>
                        </w:r>
                        <w:r w:rsidR="00D0444E" w:rsidRPr="00A81D1B">
                          <w:rPr>
                            <w:sz w:val="24"/>
                          </w:rPr>
                          <w:t>;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9. Inžinerinių statinių pogrupis: </w:t>
                        </w:r>
                        <w:r w:rsidRPr="00A81D1B">
                          <w:rPr>
                            <w:bCs/>
                            <w:sz w:val="24"/>
                          </w:rPr>
                          <w:t>keliai</w:t>
                        </w:r>
                        <w:r w:rsidR="00F0701C" w:rsidRPr="00A81D1B">
                          <w:rPr>
                            <w:bCs/>
                            <w:sz w:val="24"/>
                          </w:rPr>
                          <w:t xml:space="preserve">; 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</w:p>
                    </w:tc>
                  </w:tr>
                  <w:tr w:rsidR="00A81D1B" w:rsidRPr="00A81D1B" w14:paraId="34FC49AF" w14:textId="77777777" w:rsidTr="3C4DACB7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08A4AF8" w14:textId="77777777" w:rsidR="00320E19" w:rsidRPr="00A81D1B" w:rsidRDefault="006075CF">
                        <w:pPr>
                          <w:spacing w:after="0" w:line="240" w:lineRule="auto"/>
                        </w:pPr>
                        <w:r w:rsidRPr="00A81D1B">
                          <w:rPr>
                            <w:b/>
                            <w:sz w:val="24"/>
                          </w:rPr>
                          <w:t>10. Nurodymai statinių ir / arba jų elementų projektavimui ir jų techniniai parametrai:</w:t>
                        </w:r>
                      </w:p>
                    </w:tc>
                  </w:tr>
                  <w:tr w:rsidR="00A81D1B" w:rsidRPr="00A81D1B" w14:paraId="6E5C3099" w14:textId="77777777" w:rsidTr="3C4DACB7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E53209" w14:textId="79B92D3F" w:rsidR="009F2D51" w:rsidRPr="00A81D1B" w:rsidRDefault="001E1CF4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A81D1B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10.1. numatoma darbų vykdymo riba: </w:t>
                        </w:r>
                        <w:r w:rsidR="006075CF" w:rsidRPr="00A81D1B">
                          <w:rPr>
                            <w:sz w:val="24"/>
                          </w:rPr>
                          <w:t xml:space="preserve">Ruožo darbų pradžia </w:t>
                        </w:r>
                        <w:r w:rsidR="00DF28C3" w:rsidRPr="00A81D1B">
                          <w:rPr>
                            <w:sz w:val="24"/>
                          </w:rPr>
                          <w:t>–</w:t>
                        </w:r>
                        <w:r w:rsidR="006075CF" w:rsidRPr="00A81D1B">
                          <w:rPr>
                            <w:sz w:val="24"/>
                          </w:rPr>
                          <w:t xml:space="preserve"> </w:t>
                        </w:r>
                        <w:r w:rsidR="00A5381B" w:rsidRPr="00A81D1B">
                          <w:rPr>
                            <w:sz w:val="24"/>
                            <w:szCs w:val="24"/>
                          </w:rPr>
                          <w:t xml:space="preserve">17,481 </w:t>
                        </w:r>
                        <w:r w:rsidR="006075CF" w:rsidRPr="00A81D1B">
                          <w:rPr>
                            <w:sz w:val="24"/>
                          </w:rPr>
                          <w:t xml:space="preserve">km, pabaiga </w:t>
                        </w:r>
                        <w:r w:rsidR="00DF28C3" w:rsidRPr="00A81D1B">
                          <w:rPr>
                            <w:sz w:val="24"/>
                          </w:rPr>
                          <w:t>–</w:t>
                        </w:r>
                        <w:r w:rsidR="006075CF" w:rsidRPr="00A81D1B">
                          <w:rPr>
                            <w:sz w:val="24"/>
                          </w:rPr>
                          <w:t xml:space="preserve"> </w:t>
                        </w:r>
                        <w:r w:rsidR="00A5381B" w:rsidRPr="00A81D1B">
                          <w:rPr>
                            <w:sz w:val="24"/>
                            <w:szCs w:val="24"/>
                          </w:rPr>
                          <w:t xml:space="preserve">19,376 </w:t>
                        </w:r>
                        <w:r w:rsidR="006075CF" w:rsidRPr="00A81D1B">
                          <w:rPr>
                            <w:sz w:val="24"/>
                          </w:rPr>
                          <w:t>km. Esant poreikiui ribas tikslinti projektavimo metu;</w:t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sz w:val="24"/>
                          </w:rPr>
                          <w:lastRenderedPageBreak/>
                          <w:br/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10.2. kelio (gatvės) kategorija: </w:t>
                        </w:r>
                        <w:r w:rsidR="006A1F35" w:rsidRPr="00A81D1B">
                          <w:rPr>
                            <w:sz w:val="24"/>
                          </w:rPr>
                          <w:t>V</w:t>
                        </w:r>
                        <w:r w:rsidR="006075CF" w:rsidRPr="00A81D1B">
                          <w:rPr>
                            <w:sz w:val="24"/>
                          </w:rPr>
                          <w:t>;</w:t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>10.</w:t>
                        </w:r>
                        <w:r w:rsidR="003F7ADD" w:rsidRPr="00A81D1B">
                          <w:rPr>
                            <w:i/>
                            <w:sz w:val="24"/>
                          </w:rPr>
                          <w:t>3</w:t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>. dangos konstrukcijos klasė:</w:t>
                        </w:r>
                        <w:r w:rsidR="0000209A" w:rsidRPr="00A81D1B">
                          <w:rPr>
                            <w:i/>
                            <w:sz w:val="24"/>
                          </w:rPr>
                          <w:t xml:space="preserve"> </w:t>
                        </w:r>
                        <w:r w:rsidR="0000209A" w:rsidRPr="00A81D1B">
                          <w:rPr>
                            <w:iCs/>
                            <w:sz w:val="24"/>
                          </w:rPr>
                          <w:t>Dangos konstrukcijos klasės skai</w:t>
                        </w:r>
                        <w:r w:rsidR="00914BBC" w:rsidRPr="00A81D1B">
                          <w:rPr>
                            <w:iCs/>
                            <w:sz w:val="24"/>
                          </w:rPr>
                          <w:t>čiavimus</w:t>
                        </w:r>
                        <w:r w:rsidR="00ED308F" w:rsidRPr="00A81D1B">
                          <w:rPr>
                            <w:iCs/>
                            <w:sz w:val="24"/>
                          </w:rPr>
                          <w:t xml:space="preserve"> ir </w:t>
                        </w:r>
                        <w:r w:rsidR="007D3BF7" w:rsidRPr="00A81D1B">
                          <w:rPr>
                            <w:iCs/>
                            <w:sz w:val="24"/>
                          </w:rPr>
                          <w:t>dangos konstrukcijos sprendinį pateikia Užsakovas.</w:t>
                        </w:r>
                        <w:r w:rsidR="00756498" w:rsidRPr="00A81D1B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="00851839" w:rsidRPr="00A81D1B">
                          <w:rPr>
                            <w:iCs/>
                            <w:sz w:val="24"/>
                          </w:rPr>
                          <w:t>Vadovautis priedu Nr.5 „</w:t>
                        </w:r>
                        <w:r w:rsidR="00340396" w:rsidRPr="00A81D1B">
                          <w:rPr>
                            <w:iCs/>
                            <w:sz w:val="24"/>
                          </w:rPr>
                          <w:t>Dangų konstrukcijos“</w:t>
                        </w:r>
                        <w:r w:rsidR="006075CF" w:rsidRPr="00A81D1B">
                          <w:rPr>
                            <w:iCs/>
                            <w:sz w:val="24"/>
                          </w:rPr>
                          <w:t>;</w:t>
                        </w:r>
                      </w:p>
                      <w:p w14:paraId="7336FD86" w14:textId="77777777" w:rsidR="009F2D51" w:rsidRPr="00A81D1B" w:rsidRDefault="009F2D51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</w:p>
                      <w:p w14:paraId="2362E032" w14:textId="3D6F8D4F" w:rsidR="00256D4C" w:rsidRPr="00A81D1B" w:rsidRDefault="00AE1E89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A81D1B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256D4C" w:rsidRPr="00A81D1B">
                          <w:rPr>
                            <w:i/>
                            <w:sz w:val="24"/>
                          </w:rPr>
                          <w:t>10.</w:t>
                        </w:r>
                        <w:r w:rsidR="003F7ADD" w:rsidRPr="00A81D1B">
                          <w:rPr>
                            <w:i/>
                            <w:sz w:val="24"/>
                          </w:rPr>
                          <w:t>4</w:t>
                        </w:r>
                        <w:r w:rsidR="00256D4C" w:rsidRPr="00A81D1B">
                          <w:rPr>
                            <w:i/>
                            <w:sz w:val="24"/>
                          </w:rPr>
                          <w:t>. nuovažų skaičius:</w:t>
                        </w:r>
                        <w:r w:rsidR="00256D4C" w:rsidRPr="00A81D1B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Pr="00A81D1B">
                          <w:rPr>
                            <w:iCs/>
                            <w:sz w:val="24"/>
                          </w:rPr>
                          <w:t>N</w:t>
                        </w:r>
                        <w:r w:rsidR="00256D4C" w:rsidRPr="00A81D1B">
                          <w:rPr>
                            <w:iCs/>
                            <w:sz w:val="24"/>
                          </w:rPr>
                          <w:t>ustatoma projektavimo metu;</w:t>
                        </w:r>
                        <w:r w:rsidR="006075CF" w:rsidRPr="00A81D1B">
                          <w:rPr>
                            <w:iCs/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>10.</w:t>
                        </w:r>
                        <w:r w:rsidR="003F7ADD" w:rsidRPr="00A81D1B">
                          <w:rPr>
                            <w:i/>
                            <w:sz w:val="24"/>
                          </w:rPr>
                          <w:t>5</w:t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. numatomi / rekonstruojami inžineriniai tinklai: </w:t>
                        </w:r>
                        <w:r w:rsidR="008F39B8" w:rsidRPr="00A81D1B">
                          <w:rPr>
                            <w:iCs/>
                            <w:sz w:val="24"/>
                          </w:rPr>
                          <w:t>P</w:t>
                        </w:r>
                        <w:r w:rsidR="008F39B8" w:rsidRPr="00A81D1B">
                          <w:rPr>
                            <w:sz w:val="24"/>
                          </w:rPr>
                          <w:t>oreikis nustatomas</w:t>
                        </w:r>
                        <w:r w:rsidR="006075CF" w:rsidRPr="00A81D1B">
                          <w:rPr>
                            <w:sz w:val="24"/>
                          </w:rPr>
                          <w:t xml:space="preserve"> projektavimo metu;</w:t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>10.</w:t>
                        </w:r>
                        <w:r w:rsidR="003F7ADD" w:rsidRPr="00A81D1B">
                          <w:rPr>
                            <w:i/>
                            <w:sz w:val="24"/>
                          </w:rPr>
                          <w:t>6</w:t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. vandens pralaidos: </w:t>
                        </w:r>
                        <w:r w:rsidR="008F39B8" w:rsidRPr="00A81D1B">
                          <w:rPr>
                            <w:sz w:val="24"/>
                          </w:rPr>
                          <w:t>Poreikis nustatomas projektavimo metu;</w:t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>10.</w:t>
                        </w:r>
                        <w:r w:rsidR="003F7ADD" w:rsidRPr="00A81D1B">
                          <w:rPr>
                            <w:i/>
                            <w:sz w:val="24"/>
                          </w:rPr>
                          <w:t>7</w:t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. vandens nuleidimas nuo kelio: </w:t>
                        </w:r>
                        <w:r w:rsidR="006075CF" w:rsidRPr="00A81D1B">
                          <w:rPr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</w:p>
                      <w:p w14:paraId="59A0684A" w14:textId="77777777" w:rsidR="00256D4C" w:rsidRPr="00A81D1B" w:rsidRDefault="00256D4C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</w:p>
                      <w:p w14:paraId="65DD3C64" w14:textId="07263874" w:rsidR="005B470E" w:rsidRPr="00A81D1B" w:rsidRDefault="00AE1E89" w:rsidP="005B470E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A81D1B">
                          <w:rPr>
                            <w:i/>
                            <w:iCs/>
                            <w:sz w:val="24"/>
                          </w:rPr>
                          <w:t xml:space="preserve">     </w:t>
                        </w:r>
                        <w:r w:rsidR="005B470E" w:rsidRPr="00A81D1B">
                          <w:rPr>
                            <w:i/>
                            <w:iCs/>
                            <w:sz w:val="24"/>
                          </w:rPr>
                          <w:t>10.</w:t>
                        </w:r>
                        <w:r w:rsidR="003F7ADD" w:rsidRPr="00A81D1B">
                          <w:rPr>
                            <w:i/>
                            <w:iCs/>
                            <w:sz w:val="24"/>
                          </w:rPr>
                          <w:t>8</w:t>
                        </w:r>
                        <w:r w:rsidR="005B470E" w:rsidRPr="00A81D1B">
                          <w:rPr>
                            <w:i/>
                            <w:iCs/>
                            <w:sz w:val="24"/>
                          </w:rPr>
                          <w:t>. autobusų sustojimo aikštelių skaičius:</w:t>
                        </w:r>
                        <w:r w:rsidR="005B470E" w:rsidRPr="00A81D1B">
                          <w:rPr>
                            <w:sz w:val="24"/>
                          </w:rPr>
                          <w:t xml:space="preserve"> </w:t>
                        </w:r>
                        <w:r w:rsidR="003E0CA4" w:rsidRPr="00A81D1B">
                          <w:rPr>
                            <w:sz w:val="24"/>
                          </w:rPr>
                          <w:t>Poreikis nustatomas projektavimo metu;</w:t>
                        </w:r>
                      </w:p>
                      <w:p w14:paraId="0C2130E8" w14:textId="065C8E59" w:rsidR="00E62541" w:rsidRPr="00A81D1B" w:rsidRDefault="006075CF" w:rsidP="599180B0">
                        <w:pPr>
                          <w:spacing w:after="0" w:line="240" w:lineRule="auto"/>
                          <w:ind w:left="603"/>
                          <w:rPr>
                            <w:sz w:val="24"/>
                            <w:szCs w:val="24"/>
                          </w:rPr>
                        </w:pPr>
                        <w:r w:rsidRPr="00A81D1B">
                          <w:br/>
                        </w:r>
                        <w:r w:rsidR="003F7ADD"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r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>10.</w:t>
                        </w:r>
                        <w:r w:rsidR="003F7ADD"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>9</w:t>
                        </w:r>
                        <w:r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. inžinerinės eismo saugos priemonės: </w:t>
                        </w:r>
                        <w:r w:rsidR="00E62541" w:rsidRPr="00A81D1B">
                          <w:rPr>
                            <w:sz w:val="24"/>
                            <w:szCs w:val="24"/>
                          </w:rPr>
                          <w:t xml:space="preserve">Poreikis nustatomas projektavimo metu, </w:t>
                        </w:r>
                        <w:r w:rsidR="003F7ADD" w:rsidRPr="00A81D1B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="00E62541" w:rsidRPr="00A81D1B">
                          <w:rPr>
                            <w:sz w:val="24"/>
                            <w:szCs w:val="24"/>
                          </w:rPr>
                          <w:t>vadovaujantis „Inžinerinių eismo saugumo priemonių įgyvendinimo rekomendacijomis“;</w:t>
                        </w:r>
                        <w:r w:rsidR="003C4541" w:rsidRPr="00A81D1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5A05C1A0" w14:textId="4D8352F4" w:rsidR="00320E19" w:rsidRPr="00A81D1B" w:rsidRDefault="006075CF" w:rsidP="36D54243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  <w:szCs w:val="24"/>
                          </w:rPr>
                        </w:pPr>
                        <w:r w:rsidRPr="00A81D1B">
                          <w:br/>
                        </w:r>
                        <w:r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>10.</w:t>
                        </w:r>
                        <w:r w:rsidR="00AE1E89"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3F7ADD"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>0</w:t>
                        </w:r>
                        <w:r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. kiti reikalavimai: </w:t>
                        </w:r>
                        <w:r w:rsidR="00795D89" w:rsidRPr="00A81D1B">
                          <w:rPr>
                            <w:i/>
                            <w:iCs/>
                            <w:sz w:val="24"/>
                            <w:szCs w:val="24"/>
                          </w:rPr>
                          <w:t>h</w:t>
                        </w:r>
                        <w:r w:rsidR="00AE1E89" w:rsidRPr="00A81D1B">
                          <w:rPr>
                            <w:sz w:val="24"/>
                            <w:szCs w:val="24"/>
                          </w:rPr>
                          <w:t>orizontaliose kreivėse, kuriose projektinis važiavimo greitis dėl horizontalios kreivės parametrų yra ≤ 70 km/val.</w:t>
                        </w:r>
                        <w:r w:rsidR="531D3AC1" w:rsidRPr="00A81D1B">
                          <w:rPr>
                            <w:sz w:val="24"/>
                            <w:szCs w:val="24"/>
                          </w:rPr>
                          <w:t>,</w:t>
                        </w:r>
                        <w:r w:rsidR="00AE1E89" w:rsidRPr="00A81D1B">
                          <w:rPr>
                            <w:sz w:val="24"/>
                            <w:szCs w:val="24"/>
                          </w:rPr>
                          <w:t xml:space="preserve"> numatyti kelio ženklus Nr. 146/147 bei kitą horizontalų ir vertikalų ženklinimą pagal poreikį;</w:t>
                        </w:r>
                      </w:p>
                      <w:p w14:paraId="4DA3968A" w14:textId="7582F428" w:rsidR="00AE1E89" w:rsidRPr="00A81D1B" w:rsidRDefault="00AE1E89" w:rsidP="00795D89">
                        <w:pPr>
                          <w:spacing w:after="0" w:line="240" w:lineRule="auto"/>
                        </w:pPr>
                      </w:p>
                    </w:tc>
                  </w:tr>
                  <w:tr w:rsidR="00A81D1B" w:rsidRPr="00A81D1B" w14:paraId="6B6954CD" w14:textId="77777777" w:rsidTr="3C4DACB7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C15B03" w14:textId="77777777" w:rsidR="00320E19" w:rsidRPr="00A81D1B" w:rsidRDefault="006075CF">
                        <w:pPr>
                          <w:spacing w:after="0" w:line="240" w:lineRule="auto"/>
                        </w:pPr>
                        <w:r w:rsidRPr="00A81D1B">
                          <w:rPr>
                            <w:b/>
                            <w:sz w:val="24"/>
                          </w:rPr>
                          <w:lastRenderedPageBreak/>
                          <w:t>11. Projektuojant vadovautis šiais dokumentais:</w:t>
                        </w:r>
                      </w:p>
                    </w:tc>
                  </w:tr>
                  <w:tr w:rsidR="00A81D1B" w:rsidRPr="00A81D1B" w14:paraId="3D23680C" w14:textId="77777777" w:rsidTr="3C4DACB7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2E73E8C" w14:textId="3F39B56F" w:rsidR="00320E19" w:rsidRPr="00A81D1B" w:rsidRDefault="00FB681D">
                        <w:pPr>
                          <w:spacing w:after="0" w:line="240" w:lineRule="auto"/>
                          <w:ind w:left="720" w:hanging="360"/>
                        </w:pPr>
                        <w:r w:rsidRPr="00A81D1B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11.1.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="006075CF" w:rsidRPr="00A81D1B">
                          <w:rPr>
                            <w:sz w:val="24"/>
                          </w:rPr>
                          <w:t>Taip;</w:t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11.2. kitais galiojančiais įstatymais, teisės aktais ir normatyviniais statybos techniniais dokumentais, įskaitant, bet neapsiribojant, nurodytais Akcinės bendrovės </w:t>
                        </w:r>
                        <w:r w:rsidR="007E48E0" w:rsidRPr="00A81D1B">
                          <w:rPr>
                            <w:i/>
                            <w:sz w:val="24"/>
                          </w:rPr>
                          <w:t>AB V</w:t>
                        </w:r>
                        <w:r w:rsidR="00C83B18" w:rsidRPr="00A81D1B">
                          <w:rPr>
                            <w:i/>
                            <w:sz w:val="24"/>
                          </w:rPr>
                          <w:t>ia Lietuva</w:t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 automobilių kelių direkcijos interneto svetainėje adresu </w:t>
                        </w:r>
                        <w:r w:rsidRPr="00A81D1B">
                          <w:rPr>
                            <w:i/>
                            <w:sz w:val="24"/>
                          </w:rPr>
                          <w:t>https://vialietuva.lt/normatyviniai-dokumentai</w:t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: </w:t>
                        </w:r>
                        <w:r w:rsidR="006075CF" w:rsidRPr="00A81D1B">
                          <w:rPr>
                            <w:sz w:val="24"/>
                          </w:rPr>
                          <w:t>Taip;</w:t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11.3. projekto rengimo dokumentais: </w:t>
                        </w:r>
                        <w:r w:rsidR="006075CF" w:rsidRPr="00A81D1B">
                          <w:rPr>
                            <w:sz w:val="24"/>
                          </w:rPr>
                          <w:t>Taip;</w:t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sz w:val="24"/>
                          </w:rPr>
                          <w:br/>
                        </w:r>
                        <w:r w:rsidR="006075CF" w:rsidRPr="00A81D1B">
                          <w:rPr>
                            <w:i/>
                            <w:sz w:val="24"/>
                          </w:rPr>
                          <w:t xml:space="preserve">11.4. prisijungimo sąlygomis: </w:t>
                        </w:r>
                        <w:r w:rsidR="006075CF" w:rsidRPr="00A81D1B">
                          <w:rPr>
                            <w:sz w:val="24"/>
                          </w:rPr>
                          <w:t>Taip.</w:t>
                        </w:r>
                        <w:r w:rsidR="006075CF" w:rsidRPr="00A81D1B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A81D1B" w:rsidRPr="00A81D1B" w14:paraId="4778D8AF" w14:textId="77777777" w:rsidTr="3C4DACB7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25B7B2A" w14:textId="5436822B" w:rsidR="00320E19" w:rsidRPr="00A81D1B" w:rsidRDefault="006075CF">
                        <w:pPr>
                          <w:spacing w:after="0" w:line="240" w:lineRule="auto"/>
                        </w:pPr>
                        <w:r w:rsidRPr="00A81D1B">
                          <w:rPr>
                            <w:b/>
                            <w:sz w:val="24"/>
                          </w:rPr>
                          <w:t xml:space="preserve">12. Finansavimo šaltinis: </w:t>
                        </w:r>
                        <w:r w:rsidRPr="00A81D1B">
                          <w:rPr>
                            <w:sz w:val="24"/>
                          </w:rPr>
                          <w:br/>
                          <w:t>Kelių priežiūros ir plėtros programos lėšos.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13. Projekto apimtis: </w:t>
                        </w:r>
                        <w:r w:rsidRPr="00A81D1B">
                          <w:rPr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14. Papildomos paslaugos (paslaugos, deleguotos Statytojo projektuotojui): </w:t>
                        </w:r>
                        <w:r w:rsidRPr="00A81D1B">
                          <w:rPr>
                            <w:sz w:val="24"/>
                          </w:rPr>
                          <w:br/>
                          <w:t>Atlikti kitas papildomas paslaugas kaip tai numato Techninė užduotis, Techninė specifikacija ir Sutarties sąlygos.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15. Su šia užduotimi pateikiami Statytojo privalomieji ir kiti dokumentai projektui rengti bei </w:t>
                        </w:r>
                        <w:r w:rsidRPr="00A81D1B">
                          <w:rPr>
                            <w:b/>
                            <w:sz w:val="24"/>
                          </w:rPr>
                          <w:lastRenderedPageBreak/>
                          <w:t xml:space="preserve">šių dokumentų pateikimo laikotarpis: </w:t>
                        </w:r>
                        <w:r w:rsidRPr="00A81D1B">
                          <w:rPr>
                            <w:sz w:val="24"/>
                          </w:rPr>
                          <w:br/>
                          <w:t>Priedas Nr.1</w:t>
                        </w:r>
                        <w:r w:rsidR="00193103" w:rsidRPr="00A81D1B">
                          <w:rPr>
                            <w:sz w:val="24"/>
                          </w:rPr>
                          <w:t>-</w:t>
                        </w:r>
                        <w:r w:rsidRPr="00A81D1B">
                          <w:rPr>
                            <w:sz w:val="24"/>
                          </w:rPr>
                          <w:t>Techninė specifikacija; Priedas Nr.</w:t>
                        </w:r>
                        <w:r w:rsidR="00193103" w:rsidRPr="00A81D1B">
                          <w:rPr>
                            <w:sz w:val="24"/>
                          </w:rPr>
                          <w:t>3-</w:t>
                        </w:r>
                        <w:r w:rsidR="00C27843" w:rsidRPr="00A81D1B">
                          <w:rPr>
                            <w:sz w:val="24"/>
                          </w:rPr>
                          <w:t>Bendrųjų stati</w:t>
                        </w:r>
                        <w:r w:rsidR="008E7653" w:rsidRPr="00A81D1B">
                          <w:rPr>
                            <w:sz w:val="24"/>
                          </w:rPr>
                          <w:t xml:space="preserve">nio rodiklių forma; </w:t>
                        </w:r>
                        <w:r w:rsidR="00247C0E" w:rsidRPr="00A81D1B">
                          <w:rPr>
                            <w:sz w:val="24"/>
                          </w:rPr>
                          <w:t>Priedas Nr.4-</w:t>
                        </w:r>
                        <w:r w:rsidR="007D4EB0" w:rsidRPr="00A81D1B">
                          <w:rPr>
                            <w:sz w:val="24"/>
                          </w:rPr>
                          <w:t>Statinio fizinių rodiklių sąrašas</w:t>
                        </w:r>
                        <w:r w:rsidR="00247C0E" w:rsidRPr="00A81D1B">
                          <w:rPr>
                            <w:sz w:val="24"/>
                          </w:rPr>
                          <w:t xml:space="preserve">; </w:t>
                        </w:r>
                        <w:r w:rsidR="007D4EB0" w:rsidRPr="00A81D1B">
                          <w:rPr>
                            <w:sz w:val="24"/>
                          </w:rPr>
                          <w:t>Priedas Nr.5-</w:t>
                        </w:r>
                        <w:r w:rsidR="00A155B7" w:rsidRPr="00A81D1B">
                          <w:rPr>
                            <w:sz w:val="24"/>
                          </w:rPr>
                          <w:t>Dangų konstrukcijos</w:t>
                        </w:r>
                        <w:r w:rsidRPr="00A81D1B">
                          <w:rPr>
                            <w:sz w:val="24"/>
                          </w:rPr>
                          <w:t>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b/>
                            <w:sz w:val="24"/>
                          </w:rPr>
                          <w:t xml:space="preserve">16. Žemės sklypo statinio teisinės registracijos Nekilnojamojo turto registre duomenys: </w:t>
                        </w:r>
                        <w:r w:rsidRPr="00A81D1B">
                          <w:rPr>
                            <w:sz w:val="24"/>
                          </w:rPr>
                          <w:br/>
                          <w:t>Žemės sklypo unikalus Nr</w:t>
                        </w:r>
                        <w:r w:rsidR="0023702A" w:rsidRPr="00A81D1B">
                          <w:rPr>
                            <w:sz w:val="24"/>
                          </w:rPr>
                          <w:t>.</w:t>
                        </w:r>
                        <w:r w:rsidRPr="00A81D1B">
                          <w:rPr>
                            <w:sz w:val="24"/>
                          </w:rPr>
                          <w:t xml:space="preserve"> </w:t>
                        </w:r>
                        <w:r w:rsidR="0023702A" w:rsidRPr="00A81D1B">
                          <w:rPr>
                            <w:sz w:val="24"/>
                          </w:rPr>
                          <w:t>4400</w:t>
                        </w:r>
                        <w:r w:rsidR="0023702A" w:rsidRPr="00A81D1B">
                          <w:rPr>
                            <w:sz w:val="24"/>
                          </w:rPr>
                          <w:t>-</w:t>
                        </w:r>
                        <w:r w:rsidR="0023702A" w:rsidRPr="00A81D1B">
                          <w:rPr>
                            <w:sz w:val="24"/>
                          </w:rPr>
                          <w:t>3851</w:t>
                        </w:r>
                        <w:r w:rsidR="0023702A" w:rsidRPr="00A81D1B">
                          <w:rPr>
                            <w:sz w:val="24"/>
                          </w:rPr>
                          <w:t>-</w:t>
                        </w:r>
                        <w:r w:rsidR="0023702A" w:rsidRPr="00A81D1B">
                          <w:rPr>
                            <w:sz w:val="24"/>
                          </w:rPr>
                          <w:t>9683</w:t>
                        </w:r>
                        <w:r w:rsidR="0023702A" w:rsidRPr="00A81D1B">
                          <w:rPr>
                            <w:sz w:val="24"/>
                          </w:rPr>
                          <w:t>,</w:t>
                        </w:r>
                        <w:r w:rsidRPr="00A81D1B">
                          <w:rPr>
                            <w:sz w:val="24"/>
                          </w:rPr>
                          <w:t xml:space="preserve"> </w:t>
                        </w:r>
                        <w:r w:rsidR="0023702A" w:rsidRPr="00A81D1B">
                          <w:rPr>
                            <w:sz w:val="24"/>
                          </w:rPr>
                          <w:t>i</w:t>
                        </w:r>
                        <w:r w:rsidRPr="00A81D1B">
                          <w:rPr>
                            <w:sz w:val="24"/>
                          </w:rPr>
                          <w:t>nžinerinio statinio Nr</w:t>
                        </w:r>
                        <w:r w:rsidR="0023702A" w:rsidRPr="00A81D1B">
                          <w:rPr>
                            <w:sz w:val="24"/>
                          </w:rPr>
                          <w:t>.</w:t>
                        </w:r>
                        <w:r w:rsidRPr="00A81D1B">
                          <w:rPr>
                            <w:sz w:val="24"/>
                          </w:rPr>
                          <w:t xml:space="preserve"> </w:t>
                        </w:r>
                        <w:r w:rsidR="0023702A" w:rsidRPr="00A81D1B">
                          <w:rPr>
                            <w:sz w:val="24"/>
                          </w:rPr>
                          <w:t>4400</w:t>
                        </w:r>
                        <w:r w:rsidR="0023702A" w:rsidRPr="00A81D1B">
                          <w:rPr>
                            <w:sz w:val="24"/>
                          </w:rPr>
                          <w:t>-</w:t>
                        </w:r>
                        <w:r w:rsidR="0023702A" w:rsidRPr="00A81D1B">
                          <w:rPr>
                            <w:sz w:val="24"/>
                          </w:rPr>
                          <w:t>3744</w:t>
                        </w:r>
                        <w:r w:rsidR="0023702A" w:rsidRPr="00A81D1B">
                          <w:rPr>
                            <w:sz w:val="24"/>
                          </w:rPr>
                          <w:t>-</w:t>
                        </w:r>
                        <w:r w:rsidR="0023702A" w:rsidRPr="00A81D1B">
                          <w:rPr>
                            <w:sz w:val="24"/>
                          </w:rPr>
                          <w:t>5528</w:t>
                        </w:r>
                        <w:r w:rsidR="0023702A" w:rsidRPr="00A81D1B">
                          <w:rPr>
                            <w:sz w:val="24"/>
                          </w:rPr>
                          <w:t>.</w:t>
                        </w:r>
                        <w:r w:rsidRPr="00A81D1B">
                          <w:rPr>
                            <w:sz w:val="24"/>
                          </w:rPr>
                          <w:br/>
                        </w:r>
                        <w:r w:rsidRPr="00A81D1B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A81D1B" w:rsidRPr="00A81D1B" w14:paraId="1D0BF153" w14:textId="77777777" w:rsidTr="3C4DACB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21D7D2E" w14:textId="77777777" w:rsidR="00320E19" w:rsidRPr="00A81D1B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40580BC0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24"/>
                          </w:rPr>
                          <w:t>STATYTOJAS</w:t>
                        </w:r>
                      </w:p>
                      <w:p w14:paraId="0CC7ADE1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24"/>
                          </w:rPr>
                          <w:t>Akcinė bendrovė Via Lietuva</w:t>
                        </w:r>
                      </w:p>
                      <w:p w14:paraId="63665525" w14:textId="77777777" w:rsidR="00320E19" w:rsidRPr="00A81D1B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7DD666C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3AF3259" w14:textId="77777777" w:rsidR="00320E19" w:rsidRPr="00A81D1B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2B567F" w14:textId="77777777" w:rsidR="00320E19" w:rsidRPr="00A81D1B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10A241FF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24"/>
                          </w:rPr>
                          <w:t>PROJEKTUOTOJAS</w:t>
                        </w:r>
                      </w:p>
                      <w:p w14:paraId="3BCA90C7" w14:textId="77777777" w:rsidR="00320E19" w:rsidRPr="00A81D1B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5210486" w14:textId="77777777" w:rsidR="00320E19" w:rsidRPr="00A81D1B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3EB7678A" w14:textId="77777777" w:rsidR="00320E19" w:rsidRPr="00A81D1B" w:rsidRDefault="006075CF">
                        <w:pPr>
                          <w:spacing w:after="0" w:line="240" w:lineRule="auto"/>
                          <w:jc w:val="center"/>
                        </w:pPr>
                        <w:r w:rsidRPr="00A81D1B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6E35CEF9" w14:textId="77777777" w:rsidR="00320E19" w:rsidRPr="00A81D1B" w:rsidRDefault="00320E19">
                  <w:pPr>
                    <w:spacing w:after="0" w:line="240" w:lineRule="auto"/>
                  </w:pPr>
                </w:p>
              </w:tc>
            </w:tr>
          </w:tbl>
          <w:p w14:paraId="63E79E13" w14:textId="77777777" w:rsidR="00320E19" w:rsidRPr="00A81D1B" w:rsidRDefault="00320E19">
            <w:pPr>
              <w:spacing w:after="0" w:line="240" w:lineRule="auto"/>
            </w:pPr>
          </w:p>
        </w:tc>
        <w:tc>
          <w:tcPr>
            <w:tcW w:w="614" w:type="dxa"/>
          </w:tcPr>
          <w:p w14:paraId="47A838BC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  <w:tr w:rsidR="00320E19" w14:paraId="77DBFDF3" w14:textId="77777777" w:rsidTr="3C4DACB7">
        <w:trPr>
          <w:trHeight w:val="952"/>
        </w:trPr>
        <w:tc>
          <w:tcPr>
            <w:tcW w:w="638" w:type="dxa"/>
          </w:tcPr>
          <w:p w14:paraId="4E48DF5E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5CADEDE4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178C2E61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</w:tbl>
    <w:p w14:paraId="4DAA54C1" w14:textId="77777777" w:rsidR="00320E19" w:rsidRDefault="00320E19">
      <w:pPr>
        <w:spacing w:after="0" w:line="240" w:lineRule="auto"/>
      </w:pPr>
    </w:p>
    <w:sectPr w:rsidR="00320E19">
      <w:pgSz w:w="12584" w:h="16837"/>
      <w:pgMar w:top="1559" w:right="566" w:bottom="1133" w:left="992" w:header="0" w:footer="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53478496">
    <w:abstractNumId w:val="0"/>
  </w:num>
  <w:num w:numId="2" w16cid:durableId="184446565">
    <w:abstractNumId w:val="1"/>
  </w:num>
  <w:num w:numId="3" w16cid:durableId="856845564">
    <w:abstractNumId w:val="2"/>
  </w:num>
  <w:num w:numId="4" w16cid:durableId="1540702286">
    <w:abstractNumId w:val="3"/>
  </w:num>
  <w:num w:numId="5" w16cid:durableId="118843446">
    <w:abstractNumId w:val="4"/>
  </w:num>
  <w:num w:numId="6" w16cid:durableId="148177491">
    <w:abstractNumId w:val="5"/>
  </w:num>
  <w:num w:numId="7" w16cid:durableId="842859731">
    <w:abstractNumId w:val="6"/>
  </w:num>
  <w:num w:numId="8" w16cid:durableId="600845646">
    <w:abstractNumId w:val="7"/>
  </w:num>
  <w:num w:numId="9" w16cid:durableId="1165900493">
    <w:abstractNumId w:val="8"/>
  </w:num>
  <w:num w:numId="10" w16cid:durableId="113057767">
    <w:abstractNumId w:val="9"/>
  </w:num>
  <w:num w:numId="11" w16cid:durableId="1841702501">
    <w:abstractNumId w:val="10"/>
  </w:num>
  <w:num w:numId="12" w16cid:durableId="1838380209">
    <w:abstractNumId w:val="11"/>
  </w:num>
  <w:num w:numId="13" w16cid:durableId="1214198079">
    <w:abstractNumId w:val="12"/>
  </w:num>
  <w:num w:numId="14" w16cid:durableId="1238131997">
    <w:abstractNumId w:val="13"/>
  </w:num>
  <w:num w:numId="15" w16cid:durableId="1184250370">
    <w:abstractNumId w:val="14"/>
  </w:num>
  <w:num w:numId="16" w16cid:durableId="797377985">
    <w:abstractNumId w:val="15"/>
  </w:num>
  <w:num w:numId="17" w16cid:durableId="172451407">
    <w:abstractNumId w:val="16"/>
  </w:num>
  <w:num w:numId="18" w16cid:durableId="1137067190">
    <w:abstractNumId w:val="17"/>
  </w:num>
  <w:num w:numId="19" w16cid:durableId="46071906">
    <w:abstractNumId w:val="18"/>
  </w:num>
  <w:num w:numId="20" w16cid:durableId="910584374">
    <w:abstractNumId w:val="19"/>
  </w:num>
  <w:num w:numId="21" w16cid:durableId="1225869082">
    <w:abstractNumId w:val="20"/>
  </w:num>
  <w:num w:numId="22" w16cid:durableId="971977605">
    <w:abstractNumId w:val="21"/>
  </w:num>
  <w:num w:numId="23" w16cid:durableId="266960704">
    <w:abstractNumId w:val="22"/>
  </w:num>
  <w:num w:numId="24" w16cid:durableId="61718139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E19"/>
    <w:rsid w:val="0000209A"/>
    <w:rsid w:val="00006AD3"/>
    <w:rsid w:val="000269BD"/>
    <w:rsid w:val="000702C7"/>
    <w:rsid w:val="000A3B4F"/>
    <w:rsid w:val="000D2C3B"/>
    <w:rsid w:val="000D4B5A"/>
    <w:rsid w:val="00131F3B"/>
    <w:rsid w:val="00193103"/>
    <w:rsid w:val="001C64D9"/>
    <w:rsid w:val="001E1CF4"/>
    <w:rsid w:val="001E61F2"/>
    <w:rsid w:val="0023702A"/>
    <w:rsid w:val="00247C0E"/>
    <w:rsid w:val="00251603"/>
    <w:rsid w:val="00256D4C"/>
    <w:rsid w:val="00272370"/>
    <w:rsid w:val="002870A6"/>
    <w:rsid w:val="00296A60"/>
    <w:rsid w:val="002D6309"/>
    <w:rsid w:val="002E4929"/>
    <w:rsid w:val="003145EC"/>
    <w:rsid w:val="00320E19"/>
    <w:rsid w:val="00332DD6"/>
    <w:rsid w:val="00340396"/>
    <w:rsid w:val="00352948"/>
    <w:rsid w:val="003C4541"/>
    <w:rsid w:val="003E0CA4"/>
    <w:rsid w:val="003F7ADD"/>
    <w:rsid w:val="00412763"/>
    <w:rsid w:val="00475C04"/>
    <w:rsid w:val="00586DBD"/>
    <w:rsid w:val="005B470E"/>
    <w:rsid w:val="005B688D"/>
    <w:rsid w:val="006075CF"/>
    <w:rsid w:val="00641A76"/>
    <w:rsid w:val="006465FB"/>
    <w:rsid w:val="006A1F35"/>
    <w:rsid w:val="006E6230"/>
    <w:rsid w:val="007067CE"/>
    <w:rsid w:val="00756498"/>
    <w:rsid w:val="00765FF6"/>
    <w:rsid w:val="00795D89"/>
    <w:rsid w:val="007B3451"/>
    <w:rsid w:val="007B4E1C"/>
    <w:rsid w:val="007D3364"/>
    <w:rsid w:val="007D3BF7"/>
    <w:rsid w:val="007D4EB0"/>
    <w:rsid w:val="007E4716"/>
    <w:rsid w:val="007E48E0"/>
    <w:rsid w:val="007E6882"/>
    <w:rsid w:val="007F66F5"/>
    <w:rsid w:val="00800194"/>
    <w:rsid w:val="00851839"/>
    <w:rsid w:val="008700D8"/>
    <w:rsid w:val="008D462A"/>
    <w:rsid w:val="008E7653"/>
    <w:rsid w:val="008F39B8"/>
    <w:rsid w:val="00906407"/>
    <w:rsid w:val="009076E3"/>
    <w:rsid w:val="00914BBC"/>
    <w:rsid w:val="00976FD6"/>
    <w:rsid w:val="00993673"/>
    <w:rsid w:val="009F2D51"/>
    <w:rsid w:val="009F31E0"/>
    <w:rsid w:val="00A155B7"/>
    <w:rsid w:val="00A32180"/>
    <w:rsid w:val="00A415E7"/>
    <w:rsid w:val="00A5381B"/>
    <w:rsid w:val="00A81D1B"/>
    <w:rsid w:val="00AE1E89"/>
    <w:rsid w:val="00B6792E"/>
    <w:rsid w:val="00B81E29"/>
    <w:rsid w:val="00B83D7E"/>
    <w:rsid w:val="00C27843"/>
    <w:rsid w:val="00C83B18"/>
    <w:rsid w:val="00CD3E4B"/>
    <w:rsid w:val="00CE20BF"/>
    <w:rsid w:val="00D0444E"/>
    <w:rsid w:val="00D430C8"/>
    <w:rsid w:val="00D97AB4"/>
    <w:rsid w:val="00DF28C3"/>
    <w:rsid w:val="00DF3C2D"/>
    <w:rsid w:val="00E169B3"/>
    <w:rsid w:val="00E24CA9"/>
    <w:rsid w:val="00E62541"/>
    <w:rsid w:val="00ED308F"/>
    <w:rsid w:val="00EE1AB2"/>
    <w:rsid w:val="00F01428"/>
    <w:rsid w:val="00F0701C"/>
    <w:rsid w:val="00F14267"/>
    <w:rsid w:val="00F1532D"/>
    <w:rsid w:val="00F47AD0"/>
    <w:rsid w:val="00FB681D"/>
    <w:rsid w:val="00FD6727"/>
    <w:rsid w:val="02E8DC73"/>
    <w:rsid w:val="160544F1"/>
    <w:rsid w:val="2F90A2D4"/>
    <w:rsid w:val="36D54243"/>
    <w:rsid w:val="3A0FCAA0"/>
    <w:rsid w:val="3C4DACB7"/>
    <w:rsid w:val="50EA43E8"/>
    <w:rsid w:val="531D3AC1"/>
    <w:rsid w:val="599180B0"/>
    <w:rsid w:val="6472760A"/>
    <w:rsid w:val="6D09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034A"/>
  <w15:docId w15:val="{A9218B07-9E5B-4B69-A061-8904597E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24C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4CA9"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24CA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4C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4C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863618CA182F41935014586B480117" ma:contentTypeVersion="16" ma:contentTypeDescription="Create a new document." ma:contentTypeScope="" ma:versionID="afba64d74c1e87d11973689851e700ae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d0c38bb3d93ba12dd7060d9ba08c2c1d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39F180-D933-4BC1-9B7C-135FBFFA200E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2.xml><?xml version="1.0" encoding="utf-8"?>
<ds:datastoreItem xmlns:ds="http://schemas.openxmlformats.org/officeDocument/2006/customXml" ds:itemID="{7B6C9F26-768C-493A-AFFC-B95A12A316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2EA623-E28F-4D45-A4A8-98917C1782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2473</Words>
  <Characters>1411</Characters>
  <Application>Microsoft Office Word</Application>
  <DocSecurity>0</DocSecurity>
  <Lines>11</Lines>
  <Paragraphs>7</Paragraphs>
  <ScaleCrop>false</ScaleCrop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/>
  <dc:description/>
  <cp:lastModifiedBy>Rasa Kižienė</cp:lastModifiedBy>
  <cp:revision>94</cp:revision>
  <dcterms:created xsi:type="dcterms:W3CDTF">2025-02-03T09:58:00Z</dcterms:created>
  <dcterms:modified xsi:type="dcterms:W3CDTF">2025-02-19T15:17:00Z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